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59114" w14:textId="5E9A473B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Toc493071490"/>
      <w:r>
        <w:rPr>
          <w:rFonts w:ascii="Times New Roman" w:hAnsi="Times New Roman"/>
          <w:b/>
          <w:sz w:val="28"/>
          <w:szCs w:val="28"/>
        </w:rPr>
        <w:t>FORMULARIO 1c</w:t>
      </w:r>
    </w:p>
    <w:p w14:paraId="00AB7972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D5EC156" w14:textId="319027BB" w:rsidR="00AE2F06" w:rsidRDefault="00BA5FD5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DECLARACIÓN JURADA RESPONSABLE TÉCNICO</w:t>
      </w:r>
    </w:p>
    <w:p w14:paraId="472BDF8D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92C0B52" w14:textId="77777777" w:rsidR="00AE2F06" w:rsidRPr="00955667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29BB4698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0900E29" w14:textId="567FCD3C" w:rsidR="00AE2F06" w:rsidRPr="003133F0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0322D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19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4056411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5DDC8CC2" w14:textId="77777777" w:rsidR="009E25CC" w:rsidRPr="00AC175E" w:rsidRDefault="009E25CC" w:rsidP="002A7BF1">
      <w:pPr>
        <w:spacing w:line="276" w:lineRule="auto"/>
        <w:jc w:val="right"/>
        <w:rPr>
          <w:rFonts w:eastAsia="Arial" w:cs="Arial"/>
          <w:sz w:val="24"/>
          <w:szCs w:val="24"/>
          <w:lang w:val="es-ES"/>
        </w:rPr>
      </w:pPr>
      <w:proofErr w:type="gramStart"/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on</w:t>
      </w:r>
      <w:r w:rsidRPr="00AC175E">
        <w:rPr>
          <w:rFonts w:eastAsia="Arial" w:cs="Arial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eo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2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0</w:t>
      </w:r>
      <w:r w:rsidR="00345D74">
        <w:rPr>
          <w:rFonts w:eastAsia="Arial" w:cs="Arial"/>
          <w:spacing w:val="-1"/>
          <w:sz w:val="24"/>
          <w:szCs w:val="24"/>
          <w:lang w:val="es-ES"/>
        </w:rPr>
        <w:t>2</w:t>
      </w:r>
      <w:r w:rsidR="00345D74" w:rsidRPr="00345D74">
        <w:rPr>
          <w:rFonts w:eastAsia="Arial" w:cs="Arial"/>
          <w:spacing w:val="-1"/>
          <w:sz w:val="24"/>
          <w:szCs w:val="24"/>
          <w:highlight w:val="yellow"/>
          <w:lang w:val="es-ES"/>
        </w:rPr>
        <w:t>x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F6684F7" w14:textId="156C3599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7350FE6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B07A91B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scr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be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proofErr w:type="gramStart"/>
      <w:r w:rsidRPr="00AC175E">
        <w:rPr>
          <w:rFonts w:eastAsia="Arial" w:cs="Arial"/>
          <w:sz w:val="24"/>
          <w:szCs w:val="24"/>
          <w:lang w:val="es-ES"/>
        </w:rPr>
        <w:t>…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>………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.</w:t>
      </w:r>
      <w:r w:rsidRPr="00AC175E">
        <w:rPr>
          <w:rFonts w:eastAsia="Arial" w:cs="Arial"/>
          <w:sz w:val="24"/>
          <w:szCs w:val="24"/>
          <w:lang w:val="es-ES"/>
        </w:rPr>
        <w:t>.,re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é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ico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de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a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ón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 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Vi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l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proofErr w:type="spellStart"/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º</w:t>
      </w:r>
      <w:proofErr w:type="spellEnd"/>
      <w:r w:rsidRPr="00AC175E">
        <w:rPr>
          <w:rFonts w:eastAsia="Arial" w:cs="Arial"/>
          <w:sz w:val="24"/>
          <w:szCs w:val="24"/>
          <w:lang w:val="es-ES"/>
        </w:rPr>
        <w:t>………,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ub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 xml:space="preserve">………….. </w:t>
      </w:r>
      <w:proofErr w:type="spellStart"/>
      <w:r w:rsidRPr="00AC175E">
        <w:rPr>
          <w:rFonts w:eastAsia="Arial" w:cs="Arial"/>
          <w:sz w:val="24"/>
          <w:szCs w:val="24"/>
          <w:lang w:val="es-ES"/>
        </w:rPr>
        <w:t>Nº</w:t>
      </w:r>
      <w:proofErr w:type="spellEnd"/>
      <w:r w:rsidRPr="00AC175E">
        <w:rPr>
          <w:rFonts w:eastAsia="Arial" w:cs="Arial"/>
          <w:sz w:val="24"/>
          <w:szCs w:val="24"/>
          <w:lang w:val="es-ES"/>
        </w:rPr>
        <w:t>…</w:t>
      </w:r>
      <w:proofErr w:type="gramStart"/>
      <w:r w:rsidRPr="00AC175E">
        <w:rPr>
          <w:rFonts w:eastAsia="Arial" w:cs="Arial"/>
          <w:sz w:val="24"/>
          <w:szCs w:val="24"/>
          <w:lang w:val="es-ES"/>
        </w:rPr>
        <w:t>…,CERTIFICO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 xml:space="preserve"> 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ARO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J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JU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 xml:space="preserve">ra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 xml:space="preserve">icho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mp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5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icas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leci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h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icac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ne</w:t>
      </w:r>
      <w:r w:rsidRPr="00AC175E">
        <w:rPr>
          <w:rFonts w:eastAsia="Arial" w:cs="Arial"/>
          <w:sz w:val="24"/>
          <w:szCs w:val="24"/>
          <w:lang w:val="es-ES"/>
        </w:rPr>
        <w:t>s 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</w:t>
      </w:r>
      <w:r w:rsidRPr="00AC175E">
        <w:rPr>
          <w:rFonts w:eastAsia="Arial" w:cs="Arial"/>
          <w:sz w:val="24"/>
          <w:szCs w:val="24"/>
          <w:lang w:val="es-ES"/>
        </w:rPr>
        <w:t>r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z w:val="24"/>
          <w:szCs w:val="24"/>
          <w:lang w:val="es-ES"/>
        </w:rPr>
        <w:t>cia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e………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1FEF658D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E1785B3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or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CER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cho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ecto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e con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os p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:</w:t>
      </w:r>
    </w:p>
    <w:p w14:paraId="2770F5B3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38EAD6B" w14:textId="5506DF69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 urba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4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a sea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 xml:space="preserve">en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 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do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caso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ntend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39FB01A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</w:t>
      </w:r>
      <w:r w:rsidR="00345D74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arados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ha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 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20337AD6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z w:val="24"/>
          <w:szCs w:val="24"/>
          <w:lang w:val="es-ES"/>
        </w:rPr>
        <w:t xml:space="preserve">El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er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so de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ucc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ón co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as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as 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 xml:space="preserve">ue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 comp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(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al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grimens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 sa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aria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ur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)</w:t>
      </w:r>
    </w:p>
    <w:p w14:paraId="71FC2FB7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Las</w:t>
      </w:r>
      <w:r w:rsidR="00CB5CD9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H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bili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 nece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fr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 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comp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72BF86B9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38A0622A" w14:textId="35AC1365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595B3DB" w14:textId="3B21C009" w:rsidR="00AE2F06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18D0ED3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0DCEE957" w14:textId="0498578F" w:rsidR="009E25CC" w:rsidRDefault="00AE2F06" w:rsidP="00AE2F06">
      <w:pPr>
        <w:spacing w:line="276" w:lineRule="auto"/>
        <w:jc w:val="center"/>
        <w:rPr>
          <w:rFonts w:eastAsia="Arial" w:cs="Arial"/>
          <w:lang w:val="es-ES"/>
        </w:rPr>
      </w:pPr>
      <w:r w:rsidRPr="00AE2F06">
        <w:rPr>
          <w:rFonts w:eastAsia="Arial" w:cs="Arial"/>
          <w:noProof/>
          <w:sz w:val="24"/>
          <w:szCs w:val="24"/>
          <w:lang w:val="es-ES"/>
        </w:rPr>
        <w:drawing>
          <wp:inline distT="0" distB="0" distL="0" distR="0" wp14:anchorId="6363B9BA" wp14:editId="620B525B">
            <wp:extent cx="3103129" cy="876300"/>
            <wp:effectExtent l="0" t="0" r="254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3903" cy="879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E25CC" w:rsidSect="006C2D51">
      <w:headerReference w:type="even" r:id="rId12"/>
      <w:headerReference w:type="default" r:id="rId13"/>
      <w:footerReference w:type="even" r:id="rId14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C1DCE" w14:textId="77777777" w:rsidR="007861DF" w:rsidRDefault="007861DF">
      <w:r>
        <w:separator/>
      </w:r>
    </w:p>
  </w:endnote>
  <w:endnote w:type="continuationSeparator" w:id="0">
    <w:p w14:paraId="5E82CB6D" w14:textId="77777777" w:rsidR="007861DF" w:rsidRDefault="00786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2B421" w14:textId="77777777" w:rsidR="007861DF" w:rsidRDefault="007861DF">
      <w:r>
        <w:separator/>
      </w:r>
    </w:p>
  </w:footnote>
  <w:footnote w:type="continuationSeparator" w:id="0">
    <w:p w14:paraId="5D1C9745" w14:textId="77777777" w:rsidR="007861DF" w:rsidRDefault="00786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324280">
    <w:abstractNumId w:val="19"/>
  </w:num>
  <w:num w:numId="2" w16cid:durableId="2145391310">
    <w:abstractNumId w:val="11"/>
  </w:num>
  <w:num w:numId="3" w16cid:durableId="1615407550">
    <w:abstractNumId w:val="8"/>
  </w:num>
  <w:num w:numId="4" w16cid:durableId="668867396">
    <w:abstractNumId w:val="25"/>
  </w:num>
  <w:num w:numId="5" w16cid:durableId="2049720167">
    <w:abstractNumId w:val="18"/>
  </w:num>
  <w:num w:numId="6" w16cid:durableId="466583541">
    <w:abstractNumId w:val="15"/>
  </w:num>
  <w:num w:numId="7" w16cid:durableId="485435207">
    <w:abstractNumId w:val="17"/>
  </w:num>
  <w:num w:numId="8" w16cid:durableId="489177620">
    <w:abstractNumId w:val="20"/>
  </w:num>
  <w:num w:numId="9" w16cid:durableId="1380323207">
    <w:abstractNumId w:val="9"/>
  </w:num>
  <w:num w:numId="10" w16cid:durableId="162742302">
    <w:abstractNumId w:val="16"/>
  </w:num>
  <w:num w:numId="11" w16cid:durableId="1738243512">
    <w:abstractNumId w:val="12"/>
  </w:num>
  <w:num w:numId="12" w16cid:durableId="1536696759">
    <w:abstractNumId w:val="10"/>
  </w:num>
  <w:num w:numId="13" w16cid:durableId="222764939">
    <w:abstractNumId w:val="14"/>
  </w:num>
  <w:num w:numId="14" w16cid:durableId="1165780022">
    <w:abstractNumId w:val="22"/>
  </w:num>
  <w:num w:numId="15" w16cid:durableId="1203908581">
    <w:abstractNumId w:val="13"/>
  </w:num>
  <w:num w:numId="16" w16cid:durableId="985669025">
    <w:abstractNumId w:val="21"/>
  </w:num>
  <w:num w:numId="17" w16cid:durableId="589310626">
    <w:abstractNumId w:val="24"/>
  </w:num>
  <w:num w:numId="18" w16cid:durableId="79497091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409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2D6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77143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2D51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1DF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2F06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A5FD5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1372F6-36F2-4EC6-B7DF-25D7A98C05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42AEE0-5A4D-4FE3-8285-3F5308360D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34BF6098-BBEF-47E9-9CD5-80C16EC039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AA8AFD-44AB-4425-958F-D18C73EE62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5</TotalTime>
  <Pages>1</Pages>
  <Words>166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1227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8</cp:revision>
  <cp:lastPrinted>2022-12-08T19:55:00Z</cp:lastPrinted>
  <dcterms:created xsi:type="dcterms:W3CDTF">2023-01-27T20:56:00Z</dcterms:created>
  <dcterms:modified xsi:type="dcterms:W3CDTF">2023-07-06T12:45:00Z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